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2DEFEFB8"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371846">
        <w:rPr>
          <w:rFonts w:asciiTheme="minorHAnsi" w:hAnsiTheme="minorHAnsi" w:cstheme="minorHAnsi"/>
          <w:sz w:val="22"/>
          <w:szCs w:val="22"/>
        </w:rPr>
        <w:t>80</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A4A13" w14:textId="77777777" w:rsidR="00943ED9" w:rsidRDefault="00943ED9" w:rsidP="002D31D6">
      <w:r>
        <w:separator/>
      </w:r>
    </w:p>
  </w:endnote>
  <w:endnote w:type="continuationSeparator" w:id="0">
    <w:p w14:paraId="51851F4E" w14:textId="77777777" w:rsidR="00943ED9" w:rsidRDefault="00943ED9"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87595" w14:textId="77777777" w:rsidR="00943ED9" w:rsidRDefault="00943ED9" w:rsidP="002D31D6">
      <w:r>
        <w:separator/>
      </w:r>
    </w:p>
  </w:footnote>
  <w:footnote w:type="continuationSeparator" w:id="0">
    <w:p w14:paraId="52BCD9A7" w14:textId="77777777" w:rsidR="00943ED9" w:rsidRDefault="00943ED9"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45D4"/>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29E"/>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1846"/>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B6F2F"/>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014C"/>
    <w:rsid w:val="00882FE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43ED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14466"/>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BF2FAA"/>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15E46"/>
    <w:rsid w:val="00E2010D"/>
    <w:rsid w:val="00E232C2"/>
    <w:rsid w:val="00E3016C"/>
    <w:rsid w:val="00E32A39"/>
    <w:rsid w:val="00E34BA6"/>
    <w:rsid w:val="00E4188D"/>
    <w:rsid w:val="00E46626"/>
    <w:rsid w:val="00E4786B"/>
    <w:rsid w:val="00E54905"/>
    <w:rsid w:val="00E54CB7"/>
    <w:rsid w:val="00E57599"/>
    <w:rsid w:val="00E578E3"/>
    <w:rsid w:val="00E64A02"/>
    <w:rsid w:val="00E653CC"/>
    <w:rsid w:val="00E66E4D"/>
    <w:rsid w:val="00E72896"/>
    <w:rsid w:val="00E757CF"/>
    <w:rsid w:val="00E82F16"/>
    <w:rsid w:val="00E8604C"/>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2026-04-02T05:45:00Z</cp:lastPrinted>
  <dcterms:created xsi:type="dcterms:W3CDTF">2026-04-02T05:45:00Z</dcterms:created>
  <dcterms:modified xsi:type="dcterms:W3CDTF">2026-04-02T05:45:00Z</dcterms:modified>
</cp:coreProperties>
</file>